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984" w:rsidRDefault="00982984" w:rsidP="009829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22FA6" w:rsidRPr="00982984">
        <w:rPr>
          <w:rFonts w:ascii="Times New Roman" w:hAnsi="Times New Roman" w:cs="Times New Roman"/>
          <w:b/>
          <w:sz w:val="24"/>
          <w:szCs w:val="24"/>
        </w:rPr>
        <w:t xml:space="preserve">УТВЕРЖДАЮ                                                                                          </w:t>
      </w:r>
      <w:proofErr w:type="gramStart"/>
      <w:r w:rsidR="00E22FA6" w:rsidRPr="00982984">
        <w:rPr>
          <w:rFonts w:ascii="Times New Roman" w:hAnsi="Times New Roman" w:cs="Times New Roman"/>
          <w:b/>
          <w:sz w:val="24"/>
          <w:szCs w:val="24"/>
        </w:rPr>
        <w:t>ПРИНЯТ</w:t>
      </w:r>
      <w:proofErr w:type="gramEnd"/>
    </w:p>
    <w:p w:rsidR="00E22FA6" w:rsidRPr="00982984" w:rsidRDefault="00E22FA6" w:rsidP="009829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 xml:space="preserve">Директор образовательного учреждения  </w:t>
      </w:r>
      <w:r w:rsidR="0098298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82984">
        <w:rPr>
          <w:rFonts w:ascii="Times New Roman" w:hAnsi="Times New Roman" w:cs="Times New Roman"/>
          <w:sz w:val="24"/>
          <w:szCs w:val="24"/>
        </w:rPr>
        <w:t xml:space="preserve">  общим собранием </w:t>
      </w:r>
      <w:proofErr w:type="gramStart"/>
      <w:r w:rsidRPr="0098298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829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FA6" w:rsidRPr="00982984" w:rsidRDefault="00982984" w:rsidP="009829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2FA6" w:rsidRPr="00982984">
        <w:rPr>
          <w:rFonts w:ascii="Times New Roman" w:hAnsi="Times New Roman" w:cs="Times New Roman"/>
          <w:sz w:val="24"/>
          <w:szCs w:val="24"/>
        </w:rPr>
        <w:t xml:space="preserve">____________________/ Ф.И.О./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22FA6" w:rsidRPr="00982984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 №____</w:t>
      </w:r>
    </w:p>
    <w:p w:rsidR="00E22FA6" w:rsidRPr="00982984" w:rsidRDefault="00E22FA6" w:rsidP="009829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«_____»</w:t>
      </w:r>
      <w:r w:rsidR="00982984">
        <w:rPr>
          <w:rFonts w:ascii="Times New Roman" w:hAnsi="Times New Roman" w:cs="Times New Roman"/>
          <w:sz w:val="24"/>
          <w:szCs w:val="24"/>
        </w:rPr>
        <w:t xml:space="preserve"> ___________20____г.                                   </w:t>
      </w:r>
      <w:r w:rsidRPr="00982984">
        <w:rPr>
          <w:rFonts w:ascii="Times New Roman" w:hAnsi="Times New Roman" w:cs="Times New Roman"/>
          <w:sz w:val="24"/>
          <w:szCs w:val="24"/>
        </w:rPr>
        <w:t xml:space="preserve"> Председатель собрания______________</w:t>
      </w:r>
    </w:p>
    <w:p w:rsidR="00E22FA6" w:rsidRPr="00982984" w:rsidRDefault="00E22FA6" w:rsidP="009829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98298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82984">
        <w:rPr>
          <w:rFonts w:ascii="Times New Roman" w:hAnsi="Times New Roman" w:cs="Times New Roman"/>
          <w:sz w:val="24"/>
          <w:szCs w:val="24"/>
        </w:rPr>
        <w:t>___________________/Ф.И.О./</w:t>
      </w:r>
    </w:p>
    <w:p w:rsidR="00E22FA6" w:rsidRDefault="00E22FA6" w:rsidP="009829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982984">
        <w:rPr>
          <w:rFonts w:ascii="Times New Roman" w:hAnsi="Times New Roman" w:cs="Times New Roman"/>
          <w:sz w:val="24"/>
          <w:szCs w:val="24"/>
        </w:rPr>
        <w:t xml:space="preserve">     </w:t>
      </w:r>
      <w:r w:rsidRPr="00982984">
        <w:rPr>
          <w:rFonts w:ascii="Times New Roman" w:hAnsi="Times New Roman" w:cs="Times New Roman"/>
          <w:sz w:val="24"/>
          <w:szCs w:val="24"/>
        </w:rPr>
        <w:t xml:space="preserve"> «_____» _____________ 20 </w:t>
      </w:r>
      <w:proofErr w:type="spellStart"/>
      <w:r w:rsidRPr="00982984">
        <w:rPr>
          <w:rFonts w:ascii="Times New Roman" w:hAnsi="Times New Roman" w:cs="Times New Roman"/>
          <w:sz w:val="24"/>
          <w:szCs w:val="24"/>
        </w:rPr>
        <w:t>___г</w:t>
      </w:r>
      <w:proofErr w:type="spellEnd"/>
    </w:p>
    <w:p w:rsidR="00982984" w:rsidRDefault="00982984" w:rsidP="009829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984" w:rsidRPr="00982984" w:rsidRDefault="00982984" w:rsidP="009829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984" w:rsidRPr="00982984" w:rsidRDefault="00982984" w:rsidP="009829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984">
        <w:rPr>
          <w:rFonts w:ascii="Times New Roman" w:hAnsi="Times New Roman" w:cs="Times New Roman"/>
          <w:b/>
          <w:sz w:val="24"/>
          <w:szCs w:val="24"/>
        </w:rPr>
        <w:t>ПОЛОЖЕНИЕ О ШКОЛЬНОМ УЧЕНИЧЕСКОМ СОВЕТЕ.</w:t>
      </w:r>
    </w:p>
    <w:p w:rsidR="00982984" w:rsidRPr="00982984" w:rsidRDefault="00982984" w:rsidP="009829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2984" w:rsidRPr="00982984" w:rsidRDefault="00982984" w:rsidP="00982984">
      <w:pPr>
        <w:numPr>
          <w:ilvl w:val="0"/>
          <w:numId w:val="1"/>
        </w:numPr>
        <w:suppressAutoHyphens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984">
        <w:rPr>
          <w:rFonts w:ascii="Times New Roman" w:hAnsi="Times New Roman" w:cs="Times New Roman"/>
          <w:b/>
          <w:sz w:val="24"/>
          <w:szCs w:val="24"/>
        </w:rPr>
        <w:t>1.Общие положения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1.1. Школьный совет является выборным органом ученического сам</w:t>
      </w:r>
      <w:r w:rsidR="00272BB6">
        <w:rPr>
          <w:rFonts w:ascii="Times New Roman" w:hAnsi="Times New Roman" w:cs="Times New Roman"/>
          <w:sz w:val="24"/>
          <w:szCs w:val="24"/>
        </w:rPr>
        <w:t>оуправления школы</w:t>
      </w:r>
      <w:proofErr w:type="gramStart"/>
      <w:r w:rsidR="00272BB6">
        <w:rPr>
          <w:rFonts w:ascii="Times New Roman" w:hAnsi="Times New Roman" w:cs="Times New Roman"/>
          <w:sz w:val="24"/>
          <w:szCs w:val="24"/>
        </w:rPr>
        <w:t>,.</w:t>
      </w:r>
      <w:proofErr w:type="gramEnd"/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1.2. Школьный совет действует на основании действующего законодательства, Устава школы и настоящего Положения.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1.3. Деятельность Совета основывается на принципах законности, гласности, коллегиальности, самоуправления и равноправия всех его членов.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1.</w:t>
      </w:r>
      <w:r w:rsidR="00272BB6">
        <w:rPr>
          <w:rFonts w:ascii="Times New Roman" w:hAnsi="Times New Roman" w:cs="Times New Roman"/>
          <w:sz w:val="24"/>
          <w:szCs w:val="24"/>
        </w:rPr>
        <w:t xml:space="preserve">4 </w:t>
      </w:r>
      <w:r w:rsidRPr="00982984">
        <w:rPr>
          <w:rFonts w:ascii="Times New Roman" w:hAnsi="Times New Roman" w:cs="Times New Roman"/>
          <w:sz w:val="24"/>
          <w:szCs w:val="24"/>
        </w:rPr>
        <w:t xml:space="preserve"> Школьный совет является исполнительным органом ученического самоуправления в школе, призванным активно содействовать становлению сплоченного коллектива как действенного средства воспитания учащихся, формированию у каждого из них сознательного и ответственного отношения к своим обязанностям.</w:t>
      </w:r>
    </w:p>
    <w:p w:rsidR="00272BB6" w:rsidRPr="00982984" w:rsidRDefault="00272BB6" w:rsidP="00272BB6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 </w:t>
      </w:r>
      <w:r w:rsidR="00982984" w:rsidRPr="00982984">
        <w:rPr>
          <w:rFonts w:ascii="Times New Roman" w:hAnsi="Times New Roman" w:cs="Times New Roman"/>
          <w:sz w:val="24"/>
          <w:szCs w:val="24"/>
        </w:rPr>
        <w:t xml:space="preserve"> Школьный совет </w:t>
      </w:r>
      <w:r w:rsidRPr="00982984">
        <w:rPr>
          <w:rFonts w:ascii="Times New Roman" w:hAnsi="Times New Roman" w:cs="Times New Roman"/>
          <w:sz w:val="24"/>
          <w:szCs w:val="24"/>
        </w:rPr>
        <w:t>избирается в начале учебного года сроком на один год открытым голосованием на ученической конференции.</w:t>
      </w:r>
    </w:p>
    <w:p w:rsidR="00982984" w:rsidRPr="00982984" w:rsidRDefault="00272BB6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 </w:t>
      </w:r>
      <w:r w:rsidR="00982984" w:rsidRPr="00982984">
        <w:rPr>
          <w:rFonts w:ascii="Times New Roman" w:hAnsi="Times New Roman" w:cs="Times New Roman"/>
          <w:sz w:val="24"/>
          <w:szCs w:val="24"/>
        </w:rPr>
        <w:t xml:space="preserve"> Высшим органом ученического коллектива школы является общее собрание или ученическая конференция.</w:t>
      </w:r>
    </w:p>
    <w:p w:rsidR="00982984" w:rsidRPr="00982984" w:rsidRDefault="00272BB6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 </w:t>
      </w:r>
      <w:r w:rsidR="00982984" w:rsidRPr="00982984">
        <w:rPr>
          <w:rFonts w:ascii="Times New Roman" w:hAnsi="Times New Roman" w:cs="Times New Roman"/>
          <w:sz w:val="24"/>
          <w:szCs w:val="24"/>
        </w:rPr>
        <w:t xml:space="preserve"> Общее собрание проводится не реже одного раза в течение учебного года; активное участие в подготовке и проведении общего собрания принимает школьный совет и классные собрания учащихся.</w:t>
      </w:r>
    </w:p>
    <w:p w:rsidR="00982984" w:rsidRPr="00982984" w:rsidRDefault="00272BB6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2984" w:rsidRPr="0098298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982984" w:rsidRPr="00982984">
        <w:rPr>
          <w:rFonts w:ascii="Times New Roman" w:hAnsi="Times New Roman" w:cs="Times New Roman"/>
          <w:sz w:val="24"/>
          <w:szCs w:val="24"/>
        </w:rPr>
        <w:t xml:space="preserve"> школьный совет избираются наиболее активные, дисциплинированные учащиеся 5-11 классов, пользующиеся у своих товарищей авторитетом, способные вести за собой.</w:t>
      </w:r>
    </w:p>
    <w:p w:rsidR="00982984" w:rsidRPr="00982984" w:rsidRDefault="00982984" w:rsidP="00982984">
      <w:pPr>
        <w:spacing w:after="0" w:line="240" w:lineRule="auto"/>
        <w:ind w:left="360"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82984">
        <w:rPr>
          <w:rFonts w:ascii="Times New Roman" w:hAnsi="Times New Roman" w:cs="Times New Roman"/>
          <w:b/>
          <w:sz w:val="24"/>
          <w:szCs w:val="24"/>
        </w:rPr>
        <w:t>. 2. Цели и задачи Школьного совета являются</w:t>
      </w:r>
      <w:r w:rsidRPr="00982984">
        <w:rPr>
          <w:rFonts w:ascii="Times New Roman" w:hAnsi="Times New Roman" w:cs="Times New Roman"/>
          <w:sz w:val="24"/>
          <w:szCs w:val="24"/>
        </w:rPr>
        <w:t>: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2.1  Целями школьного совета являются: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- усиление роли школьников в решении вопросов школьной жизни;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-воспитание школьников в духе демократической культуры, социальной ответственности и гражданской активности.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2.2. Задачами деятельности Школьного совета являются: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- представление интересов учащихся в процессе управления школой;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- поддержка и развитие инициатив учащихся в школьной и общественной жизни;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- защита прав учащихся;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- повышение престижности активной школьной позиции, деятельного участия детей в жизни школы.</w:t>
      </w:r>
    </w:p>
    <w:p w:rsidR="00982984" w:rsidRPr="00982984" w:rsidRDefault="00982984" w:rsidP="00982984">
      <w:pPr>
        <w:pageBreakBefore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</w:t>
      </w:r>
      <w:r w:rsidR="00272B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272BB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82984">
        <w:rPr>
          <w:rFonts w:ascii="Times New Roman" w:hAnsi="Times New Roman" w:cs="Times New Roman"/>
          <w:b/>
          <w:sz w:val="24"/>
          <w:szCs w:val="24"/>
        </w:rPr>
        <w:t>. Задачи Школьного совета</w:t>
      </w:r>
    </w:p>
    <w:p w:rsidR="00982984" w:rsidRPr="00982984" w:rsidRDefault="00982984" w:rsidP="00982984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Основной задачей школьного совета является всемерное содействие руководству школы, педагогическому коллективу в завершении каждым учащимся полного среднего образования, глубоком освоении школьниками основ наук и приобретении ими трудовых навыков для дальнейшей жизни.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2.  Школьный совет принимает активное участие в организации трудового воспитания и профориентации, внеурочной воспитательной деятельности, развитие самообслуживания, воспитание сознательной дисциплины и культуры поведения школьников, способствует выполнению всеми учащимися правил внутреннего распорядка школы, единых педагогических требований.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 xml:space="preserve">3. Школьный совет организует взаимопомощь в учении, помогает в организации и проведении олимпиад, конкурсов, вечеров по учебным предметам, является также инициатором коллективно-творческих дел, создает советы по их проведению. </w:t>
      </w:r>
    </w:p>
    <w:p w:rsidR="00982984" w:rsidRPr="00982984" w:rsidRDefault="00982984" w:rsidP="00982984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Школьный совет учувствует в создании трудовых объединений школьников, всемерно способствует организации их эффективной деятельности.</w:t>
      </w:r>
    </w:p>
    <w:p w:rsidR="00982984" w:rsidRDefault="00982984" w:rsidP="00982984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Школьный совет организует самообслуживание в школе: уборку классов, кабинетов и других помещений, благоустройство школьной территории, способствует сохранности оборудования классных комнат и учебных кабинетов.</w:t>
      </w:r>
    </w:p>
    <w:p w:rsidR="00982984" w:rsidRDefault="00982984" w:rsidP="00982984">
      <w:pPr>
        <w:tabs>
          <w:tab w:val="left" w:pos="36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82984" w:rsidRPr="00982984" w:rsidRDefault="00982984" w:rsidP="00982984">
      <w:pPr>
        <w:spacing w:after="0" w:line="240" w:lineRule="auto"/>
        <w:ind w:left="360"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982984" w:rsidRPr="00982984" w:rsidRDefault="00982984" w:rsidP="00982984">
      <w:pPr>
        <w:tabs>
          <w:tab w:val="left" w:pos="36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82984" w:rsidRPr="00982984" w:rsidRDefault="00982984" w:rsidP="00982984">
      <w:pPr>
        <w:spacing w:after="0" w:line="240" w:lineRule="auto"/>
        <w:ind w:left="36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98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272BB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82984">
        <w:rPr>
          <w:rFonts w:ascii="Times New Roman" w:hAnsi="Times New Roman" w:cs="Times New Roman"/>
          <w:b/>
          <w:sz w:val="24"/>
          <w:szCs w:val="24"/>
        </w:rPr>
        <w:t>. Организация работы Школьного совета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1.   Из числа членов Школьного совета избираются президент, его заместители.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2.   В соответствии основным содержанием учебно-воспитательный деятельности школы Школьный Совет образует сектора: «Наука и образование», «Здоровье», «Правопорядок», «Пресс-центр», «Патриот», «Культура и досуг», «Труд и забота».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3.   Заседания совета проходят не реже одного раза в месяц (по необходимости могут проводиться и чаще).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4.   Гласность работы школьного совета, оперативность доведения всех его решений до каждого ученика обеспечиваются через стенную печать и стенд «Школьные вести».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 xml:space="preserve">5.   Школьный совет взаимодействуют с органами самоуправления педагогов и родителей. Президент школьного совета принимает участие в работе педагогического совета, совещаниях при директоре школы, на которых обсуждаются вопросы жизнедеятельности коллектива учащихся, подготовка и проведение общешкольных мероприятий, взаимодействие школы с другими воспитательными учреждениями. </w:t>
      </w:r>
    </w:p>
    <w:p w:rsidR="00982984" w:rsidRPr="00982984" w:rsidRDefault="00982984" w:rsidP="00982984">
      <w:pPr>
        <w:spacing w:after="0" w:line="240" w:lineRule="auto"/>
        <w:ind w:left="36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98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82984">
        <w:rPr>
          <w:rFonts w:ascii="Times New Roman" w:hAnsi="Times New Roman" w:cs="Times New Roman"/>
          <w:b/>
          <w:sz w:val="24"/>
          <w:szCs w:val="24"/>
        </w:rPr>
        <w:t xml:space="preserve">. Функции Школьного совета </w:t>
      </w:r>
    </w:p>
    <w:p w:rsidR="00982984" w:rsidRPr="00982984" w:rsidRDefault="00982984" w:rsidP="00982984">
      <w:pPr>
        <w:numPr>
          <w:ilvl w:val="0"/>
          <w:numId w:val="2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Привлекает учащихся к решению вопросов жизни школы: изучает  и формулирует мнение школьников  по вопросам школьной жизни, представляет позицию учащихся в органах управления школой, разрабатывает предложения по совершенствованию учебно-воспитательного процесса;</w:t>
      </w:r>
    </w:p>
    <w:p w:rsidR="00982984" w:rsidRPr="00982984" w:rsidRDefault="00982984" w:rsidP="00982984">
      <w:pPr>
        <w:numPr>
          <w:ilvl w:val="0"/>
          <w:numId w:val="2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 xml:space="preserve">Содействует реализации инициатив учащихся во </w:t>
      </w:r>
      <w:proofErr w:type="spellStart"/>
      <w:r w:rsidRPr="00982984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982984">
        <w:rPr>
          <w:rFonts w:ascii="Times New Roman" w:hAnsi="Times New Roman" w:cs="Times New Roman"/>
          <w:sz w:val="24"/>
          <w:szCs w:val="24"/>
        </w:rPr>
        <w:t xml:space="preserve"> деятельности: изучает интересы и потребности школьника в сфере </w:t>
      </w:r>
      <w:proofErr w:type="spellStart"/>
      <w:r w:rsidRPr="00982984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982984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proofErr w:type="gramStart"/>
      <w:r w:rsidRPr="0098298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82984">
        <w:rPr>
          <w:rFonts w:ascii="Times New Roman" w:hAnsi="Times New Roman" w:cs="Times New Roman"/>
          <w:sz w:val="24"/>
          <w:szCs w:val="24"/>
        </w:rPr>
        <w:t>создает условия для их реализации, привлекает учащихся к организации воспитательной работы школы;</w:t>
      </w:r>
    </w:p>
    <w:p w:rsidR="00982984" w:rsidRPr="00982984" w:rsidRDefault="00982984" w:rsidP="00982984">
      <w:pPr>
        <w:numPr>
          <w:ilvl w:val="0"/>
          <w:numId w:val="2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Содействует разрешению конфликтных вопросов: участвует в решении школьных проблем, согласовании интересов учащихся, учителей и родителей, организует работу по защите прав учащихся, укреплению дисциплины и порядка.</w:t>
      </w:r>
    </w:p>
    <w:p w:rsidR="00982984" w:rsidRPr="00982984" w:rsidRDefault="00272BB6" w:rsidP="00982984">
      <w:pPr>
        <w:spacing w:after="0" w:line="240" w:lineRule="auto"/>
        <w:ind w:left="360"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982984" w:rsidRPr="00982984">
        <w:rPr>
          <w:rFonts w:ascii="Times New Roman" w:hAnsi="Times New Roman" w:cs="Times New Roman"/>
          <w:b/>
          <w:sz w:val="24"/>
          <w:szCs w:val="24"/>
        </w:rPr>
        <w:t xml:space="preserve">. Права Школьного совета </w:t>
      </w:r>
      <w:r w:rsidR="00982984" w:rsidRPr="009829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984" w:rsidRPr="00982984" w:rsidRDefault="00982984" w:rsidP="00982984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Школьный совет имеет право: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Проводить на территории школы собрания, в том числе, закрытые, и иные мероприятия не реже 1раза в неделю;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lastRenderedPageBreak/>
        <w:t>Размещать на территории школы информацию в отведенных для этого местах (на стенде Школьного совета) и в школьных средствах информации, получать время для выступления своих представителей на классных часах и родительских собраниях;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Направлять в Администрацию школы письменные запросы, предложения и получать на них официальные ответы;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Знакомиться с нормативными документами школы и их проектами и вносить к ним свои предложения;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Получать от Администрации школы информацию по вопросам жизни школы;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Представлять интересы учеников в Администрации школы, на педсоветах, собраниях, посвященных решению вопросов жизни школы;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Проводить встречи с директором школы и другими представителями Администрации не реже 1раза в месяц;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Проводить среди учащихся опросы и референдумы;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Организовывать работу общественных приемных Школьного совета, сбор предложений учащихся, проводить открытые слушания, ставить вопрос о решении поднятых школьниками проблем перед Администрацией школы, другими органами и организациями;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Принимать решения по рассматриваемым вопросам, информировать учащихся, Администрацию школы и другие органы о принятых решениях;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Пользоваться организационной поддержкой должностных лиц школы, отвечающих за воспитательную работу, при подготовке и проведении мероприятий Школьного совета;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Вносить в администрацию школы предложения по совершенствованию учебно-воспитательного процесса школы;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Опротестовывать решения Администрации и других органов управления школой, действия работников школы, противоречащих Уставу школы;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Опротестовывать решения Администрации школы, касающихся учащихся, принятых без учета предложений Школьного совета;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Создавать печатные органы;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Устанавливать отношения и организовывать совместную деятельность с ученическими советами других учебных заведений;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Использовать оргтехнику, средства связи и другое имущество школы по согласованию с Администрацией;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Участвовать в разрешении конфликтных вопросов между учениками, учителями и родителями;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Вносить предложения и план воспитательной работы школы;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Представлять интересы учащихся в органах и организациях вне школы;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Участвовать в формировании составов школьных делегаций на мероприятиях городского уровня и выше;</w:t>
      </w:r>
    </w:p>
    <w:p w:rsidR="00982984" w:rsidRPr="00982984" w:rsidRDefault="00982984" w:rsidP="00982984">
      <w:pPr>
        <w:numPr>
          <w:ilvl w:val="0"/>
          <w:numId w:val="5"/>
        </w:num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Осуществлять иные полномочия в соответствии с законодательным и Уставом школы.</w:t>
      </w:r>
    </w:p>
    <w:p w:rsidR="00982984" w:rsidRPr="00982984" w:rsidRDefault="00982984" w:rsidP="0098298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1. Школьный совет формируется на выборной основе сроком на один год;</w:t>
      </w:r>
    </w:p>
    <w:p w:rsidR="00982984" w:rsidRPr="00982984" w:rsidRDefault="00982984" w:rsidP="0098298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2. В состав Школьного ученического совета учащимися 5-11 классов избирается по 1-2 представителя от класса;</w:t>
      </w:r>
    </w:p>
    <w:p w:rsidR="00982984" w:rsidRPr="00982984" w:rsidRDefault="00982984" w:rsidP="0098298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3. Состав Школьного совета утверждается на школьной конференции;</w:t>
      </w:r>
    </w:p>
    <w:p w:rsidR="00982984" w:rsidRPr="00982984" w:rsidRDefault="00982984" w:rsidP="0098298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4. Школьный совет самостоятельно определяет свою структуру, представляет кандидатуры на пост Председателя Совета, выбирает формы и методы работы;</w:t>
      </w:r>
    </w:p>
    <w:p w:rsidR="00982984" w:rsidRPr="00982984" w:rsidRDefault="00982984" w:rsidP="0098298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5. В составе школьного совета формируется министерства по направлениям деятельности, определяемым решение Совета;</w:t>
      </w:r>
    </w:p>
    <w:p w:rsidR="00982984" w:rsidRPr="00982984" w:rsidRDefault="00982984" w:rsidP="0098298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lastRenderedPageBreak/>
        <w:t>6. Для организации мероприятий по плану работы Совета могут создаваться рабочие группы.</w:t>
      </w:r>
    </w:p>
    <w:p w:rsidR="00982984" w:rsidRPr="00982984" w:rsidRDefault="00272BB6" w:rsidP="0098298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="00982984" w:rsidRPr="00982984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982984" w:rsidRPr="00982984" w:rsidRDefault="00982984" w:rsidP="0098298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1. Настоящее положение вступает в силу с момента утверждения;</w:t>
      </w:r>
    </w:p>
    <w:p w:rsidR="00982984" w:rsidRPr="00982984" w:rsidRDefault="00982984" w:rsidP="0098298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2984">
        <w:rPr>
          <w:rFonts w:ascii="Times New Roman" w:hAnsi="Times New Roman" w:cs="Times New Roman"/>
          <w:sz w:val="24"/>
          <w:szCs w:val="24"/>
        </w:rPr>
        <w:t>2. Изменения в настоящее положение вносятся директором школы по предложению Школьного совета.</w:t>
      </w:r>
    </w:p>
    <w:p w:rsidR="00982984" w:rsidRPr="00982984" w:rsidRDefault="00982984" w:rsidP="009829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82984" w:rsidRPr="00982984" w:rsidSect="00B05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22FA6"/>
    <w:rsid w:val="00272BB6"/>
    <w:rsid w:val="00982984"/>
    <w:rsid w:val="00B05E6B"/>
    <w:rsid w:val="00E22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CPU-2</dc:creator>
  <cp:keywords/>
  <dc:description/>
  <cp:lastModifiedBy>CPU-2</cp:lastModifiedBy>
  <cp:revision>5</cp:revision>
  <dcterms:created xsi:type="dcterms:W3CDTF">2014-02-26T12:43:00Z</dcterms:created>
  <dcterms:modified xsi:type="dcterms:W3CDTF">2014-02-26T13:06:00Z</dcterms:modified>
</cp:coreProperties>
</file>